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1C366785"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8B6A6F">
        <w:rPr>
          <w:rFonts w:cs="Calibri"/>
          <w:b/>
          <w:caps/>
          <w:kern w:val="28"/>
        </w:rPr>
        <w:t>01525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B10C254"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8B6A6F" w:rsidRPr="008B6A6F">
        <w:rPr>
          <w:rFonts w:ascii="Calibri" w:hAnsi="Calibri" w:cs="Arial"/>
          <w:b/>
          <w:i/>
          <w:snapToGrid w:val="0"/>
          <w:color w:val="000000"/>
          <w:sz w:val="22"/>
          <w:szCs w:val="22"/>
        </w:rPr>
        <w:t>Roboty budowlane na terenie Rejonu Energetycznego Staszów - 4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Pr="008B6A6F" w:rsidRDefault="00B24C4F" w:rsidP="00A8557F">
      <w:pPr>
        <w:pStyle w:val="NRI"/>
      </w:pPr>
      <w:r w:rsidRPr="008B6A6F">
        <w:rPr>
          <w:lang w:eastAsia="pl-PL"/>
        </w:rPr>
        <w:t>OSOBY/A UPRAWNIONE/A</w:t>
      </w:r>
      <w:r w:rsidR="009E5DB8" w:rsidRPr="008B6A6F">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45A58A63"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6622C899" w:rsidR="00742C11" w:rsidRPr="00742C11" w:rsidRDefault="00742C11" w:rsidP="00A8557F">
      <w:pPr>
        <w:pStyle w:val="Nr"/>
      </w:pPr>
      <w:r w:rsidRPr="00742C11">
        <w:t xml:space="preserve">Część nr </w:t>
      </w:r>
      <w:r w:rsidR="00E23D34">
        <w:t>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8B6A6F"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sidRPr="008B6A6F">
        <w:rPr>
          <w:rFonts w:asciiTheme="minorHAnsi" w:hAnsiTheme="minorHAnsi" w:cstheme="minorHAnsi"/>
        </w:rPr>
        <w:t>: jeśli dotyczy, w przypadku dopuszczenia podwykonawstwa</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58D6D" w14:textId="77777777" w:rsidR="003B4A0F" w:rsidRDefault="003B4A0F" w:rsidP="004A302B">
      <w:pPr>
        <w:spacing w:line="240" w:lineRule="auto"/>
      </w:pPr>
      <w:r>
        <w:separator/>
      </w:r>
    </w:p>
  </w:endnote>
  <w:endnote w:type="continuationSeparator" w:id="0">
    <w:p w14:paraId="4A0D677A" w14:textId="77777777" w:rsidR="003B4A0F" w:rsidRDefault="003B4A0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2118A" w14:textId="77777777" w:rsidR="003B4A0F" w:rsidRDefault="003B4A0F" w:rsidP="004A302B">
      <w:pPr>
        <w:spacing w:line="240" w:lineRule="auto"/>
      </w:pPr>
      <w:r>
        <w:separator/>
      </w:r>
    </w:p>
  </w:footnote>
  <w:footnote w:type="continuationSeparator" w:id="0">
    <w:p w14:paraId="799E5CBE" w14:textId="77777777" w:rsidR="003B4A0F" w:rsidRDefault="003B4A0F"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2A9"/>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6A61"/>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4A0F"/>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06CC"/>
    <w:rsid w:val="00441640"/>
    <w:rsid w:val="004435B2"/>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6ED8"/>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6A6F"/>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4911"/>
    <w:rsid w:val="00985E2D"/>
    <w:rsid w:val="009860DB"/>
    <w:rsid w:val="00987631"/>
    <w:rsid w:val="00987AC6"/>
    <w:rsid w:val="009901CA"/>
    <w:rsid w:val="00991AA8"/>
    <w:rsid w:val="009927F3"/>
    <w:rsid w:val="00994027"/>
    <w:rsid w:val="00995AB2"/>
    <w:rsid w:val="00995D84"/>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3161"/>
    <w:rsid w:val="00BA5A5C"/>
    <w:rsid w:val="00BA5E4E"/>
    <w:rsid w:val="00BA6FF1"/>
    <w:rsid w:val="00BB0B40"/>
    <w:rsid w:val="00BB27C2"/>
    <w:rsid w:val="00BB287E"/>
    <w:rsid w:val="00BB3EA1"/>
    <w:rsid w:val="00BB42EE"/>
    <w:rsid w:val="00BB4FE7"/>
    <w:rsid w:val="00BB627E"/>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8F"/>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3D34"/>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2E64"/>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0CCA"/>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695934803">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157839783">
      <w:bodyDiv w:val="1"/>
      <w:marLeft w:val="0"/>
      <w:marRight w:val="0"/>
      <w:marTop w:val="0"/>
      <w:marBottom w:val="0"/>
      <w:divBdr>
        <w:top w:val="none" w:sz="0" w:space="0" w:color="auto"/>
        <w:left w:val="none" w:sz="0" w:space="0" w:color="auto"/>
        <w:bottom w:val="none" w:sz="0" w:space="0" w:color="auto"/>
        <w:right w:val="none" w:sz="0" w:space="0" w:color="auto"/>
      </w:divBdr>
    </w:div>
    <w:div w:id="1233003753">
      <w:bodyDiv w:val="1"/>
      <w:marLeft w:val="0"/>
      <w:marRight w:val="0"/>
      <w:marTop w:val="0"/>
      <w:marBottom w:val="0"/>
      <w:divBdr>
        <w:top w:val="none" w:sz="0" w:space="0" w:color="auto"/>
        <w:left w:val="none" w:sz="0" w:space="0" w:color="auto"/>
        <w:bottom w:val="none" w:sz="0" w:space="0" w:color="auto"/>
        <w:right w:val="none" w:sz="0" w:space="0" w:color="auto"/>
      </w:divBdr>
    </w:div>
    <w:div w:id="1256357751">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f6c54abf2fec1499d3d3849618e312b0</dmsv2SWPP2SumMD5>
    <dmsv2BaseMoved xmlns="http://schemas.microsoft.com/sharepoint/v3">false</dmsv2BaseMoved>
    <dmsv2BaseIsSensitive xmlns="http://schemas.microsoft.com/sharepoint/v3">true</dmsv2BaseIsSensitive>
    <dmsv2SWPP2IDSWPP2 xmlns="http://schemas.microsoft.com/sharepoint/v3">713577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24914464</dmsv2BaseClientSystemDocumentID>
    <dmsv2BaseModifiedByID xmlns="http://schemas.microsoft.com/sharepoint/v3">10100442</dmsv2BaseModifiedByID>
    <dmsv2BaseCreatedByID xmlns="http://schemas.microsoft.com/sharepoint/v3">10100442</dmsv2BaseCreatedByID>
    <dmsv2SWPP2ObjectDepartment xmlns="http://schemas.microsoft.com/sharepoint/v3">00000001000700030000000e000000000000</dmsv2SWPP2ObjectDepartment>
    <dmsv2SWPP2ObjectName xmlns="http://schemas.microsoft.com/sharepoint/v3">Wniosek</dmsv2SWPP2ObjectName>
    <_dlc_DocId xmlns="a19cb1c7-c5c7-46d4-85ae-d83685407bba">FJ3FSM7XJ42E-819859022-1009</_dlc_DocId>
    <_dlc_DocIdUrl xmlns="a19cb1c7-c5c7-46d4-85ae-d83685407bba">
      <Url>https://swpp2.dms.gkpge.pl/sites/43/_layouts/15/DocIdRedir.aspx?ID=FJ3FSM7XJ42E-819859022-1009</Url>
      <Description>FJ3FSM7XJ42E-819859022-1009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DEDCD-A6E4-46B2-9163-1F356BF20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EBD1DE9B-5BE3-4531-BEA0-BB2817391162}">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1177</Words>
  <Characters>7068</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7</cp:revision>
  <cp:lastPrinted>2020-02-27T07:25:00Z</cp:lastPrinted>
  <dcterms:created xsi:type="dcterms:W3CDTF">2026-04-13T08:33:00Z</dcterms:created>
  <dcterms:modified xsi:type="dcterms:W3CDTF">2026-04-28T07:08:00Z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2af681dc-1be4-495f-bf00-c834360bc4d7</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2026-04-28T06:53:42Z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759deaca-ccd7-4d96-9717-162c2f153cdf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